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18903" w14:textId="77777777" w:rsidR="00843117" w:rsidRPr="00853F4C" w:rsidRDefault="00843117" w:rsidP="00843117">
      <w:pPr>
        <w:pStyle w:val="a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Calibri" w:hAnsi="Calibri" w:cs="Calibri"/>
          <w:b/>
          <w:bCs/>
          <w:szCs w:val="22"/>
        </w:rPr>
      </w:pPr>
      <w:r w:rsidRPr="00853F4C">
        <w:rPr>
          <w:rFonts w:ascii="Calibri" w:hAnsi="Calibri" w:cs="Calibri"/>
          <w:b/>
          <w:bCs/>
          <w:szCs w:val="22"/>
        </w:rPr>
        <w:t>ΠΑΡΑΡΤΗΜΑ ΣΥΜΒΑΣΗΣ</w:t>
      </w:r>
    </w:p>
    <w:p w14:paraId="6171D948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</w:rPr>
      </w:pPr>
    </w:p>
    <w:p w14:paraId="67A98AE7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</w:rPr>
      </w:pPr>
      <w:r w:rsidRPr="00853F4C">
        <w:rPr>
          <w:rFonts w:ascii="Calibri" w:hAnsi="Calibri" w:cs="Calibri"/>
          <w:szCs w:val="22"/>
        </w:rPr>
        <w:t xml:space="preserve">Στο Παράρτημα της Σύμβασης περιλαμβάνονται: </w:t>
      </w:r>
    </w:p>
    <w:p w14:paraId="29B8CE09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</w:rPr>
      </w:pPr>
    </w:p>
    <w:p w14:paraId="1F0E3DED" w14:textId="0B00DE9E" w:rsidR="00CD40A8" w:rsidRPr="00853F4C" w:rsidRDefault="00E94DA4" w:rsidP="00E94DA4">
      <w:pPr>
        <w:pStyle w:val="a3"/>
        <w:numPr>
          <w:ilvl w:val="0"/>
          <w:numId w:val="17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 xml:space="preserve">Απόφαση Δημοτικού Συμβουλίου για αποδοχή χρηματοδότησης και ένταξη της πράξης στο Τεχνικό Πρόγραμμα του Δήμου και εξουσιοδότηση του Νόμιμου </w:t>
      </w:r>
      <w:r w:rsidR="00CD40A8" w:rsidRPr="00853F4C">
        <w:rPr>
          <w:rFonts w:ascii="Calibri" w:hAnsi="Calibri" w:cs="Calibri"/>
          <w:szCs w:val="22"/>
        </w:rPr>
        <w:t xml:space="preserve">Εκπροσώπου </w:t>
      </w:r>
      <w:r w:rsidRPr="00853F4C">
        <w:rPr>
          <w:rFonts w:ascii="Calibri" w:hAnsi="Calibri" w:cs="Calibri"/>
          <w:szCs w:val="22"/>
        </w:rPr>
        <w:t>για υπογραφή της σύμβασης</w:t>
      </w:r>
      <w:r w:rsidR="00CD40A8" w:rsidRPr="00853F4C">
        <w:rPr>
          <w:rFonts w:ascii="Calibri" w:hAnsi="Calibri" w:cs="Calibri"/>
          <w:szCs w:val="22"/>
        </w:rPr>
        <w:t>.</w:t>
      </w:r>
    </w:p>
    <w:p w14:paraId="7CEBD0BE" w14:textId="6E42F3B2" w:rsidR="00CD40A8" w:rsidRPr="00853F4C" w:rsidRDefault="00CD40A8" w:rsidP="00CD40A8">
      <w:pPr>
        <w:pStyle w:val="a3"/>
        <w:numPr>
          <w:ilvl w:val="0"/>
          <w:numId w:val="17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>Φωτοτυπία ταυτότητας Νόμιμου Εκπροσώπου.</w:t>
      </w:r>
    </w:p>
    <w:p w14:paraId="48666C2D" w14:textId="0F31A392" w:rsidR="00E94DA4" w:rsidRPr="00853F4C" w:rsidRDefault="00CD40A8" w:rsidP="00CD40A8">
      <w:pPr>
        <w:pStyle w:val="a3"/>
        <w:numPr>
          <w:ilvl w:val="0"/>
          <w:numId w:val="17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 xml:space="preserve">Έγγραφο ορισμού Νόμιμου Εκπροσώπου (Απόφαση </w:t>
      </w:r>
      <w:r w:rsidR="00963E7B">
        <w:rPr>
          <w:rFonts w:ascii="Calibri" w:hAnsi="Calibri" w:cs="Calibri"/>
          <w:szCs w:val="22"/>
        </w:rPr>
        <w:t>ΔΣ</w:t>
      </w:r>
      <w:r w:rsidRPr="00853F4C">
        <w:rPr>
          <w:rFonts w:ascii="Calibri" w:hAnsi="Calibri" w:cs="Calibri"/>
          <w:szCs w:val="22"/>
        </w:rPr>
        <w:t>, ΦΕΚ, κλπ.).</w:t>
      </w:r>
      <w:r w:rsidR="00E94DA4" w:rsidRPr="00853F4C">
        <w:rPr>
          <w:rFonts w:ascii="Calibri" w:hAnsi="Calibri" w:cs="Calibri"/>
          <w:szCs w:val="22"/>
        </w:rPr>
        <w:t xml:space="preserve"> </w:t>
      </w:r>
    </w:p>
    <w:p w14:paraId="7B5FDC7E" w14:textId="75CA08C8" w:rsidR="00E94DA4" w:rsidRPr="00853F4C" w:rsidRDefault="00E94DA4" w:rsidP="00E94DA4">
      <w:pPr>
        <w:pStyle w:val="a3"/>
        <w:numPr>
          <w:ilvl w:val="0"/>
          <w:numId w:val="17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 xml:space="preserve">Εγγραφή </w:t>
      </w:r>
      <w:r w:rsidR="00CD40A8" w:rsidRPr="00853F4C">
        <w:rPr>
          <w:rFonts w:ascii="Calibri" w:hAnsi="Calibri" w:cs="Calibri"/>
          <w:szCs w:val="22"/>
        </w:rPr>
        <w:t>της/του</w:t>
      </w:r>
      <w:r w:rsidRPr="00853F4C">
        <w:rPr>
          <w:rFonts w:ascii="Calibri" w:hAnsi="Calibri" w:cs="Calibri"/>
          <w:szCs w:val="22"/>
        </w:rPr>
        <w:t xml:space="preserve"> </w:t>
      </w:r>
      <w:r w:rsidR="00CD40A8" w:rsidRPr="00853F4C">
        <w:rPr>
          <w:rFonts w:ascii="Calibri" w:hAnsi="Calibri" w:cs="Calibri"/>
          <w:szCs w:val="22"/>
        </w:rPr>
        <w:t xml:space="preserve">Πράξης / Έργου </w:t>
      </w:r>
      <w:r w:rsidRPr="00853F4C">
        <w:rPr>
          <w:rFonts w:ascii="Calibri" w:hAnsi="Calibri" w:cs="Calibri"/>
          <w:szCs w:val="22"/>
        </w:rPr>
        <w:t xml:space="preserve">στο </w:t>
      </w:r>
      <w:r w:rsidR="00CD40A8" w:rsidRPr="00853F4C">
        <w:rPr>
          <w:rFonts w:ascii="Calibri" w:hAnsi="Calibri" w:cs="Calibri"/>
          <w:szCs w:val="22"/>
        </w:rPr>
        <w:t xml:space="preserve">Επιχειρησιακό Πρόγραμμα </w:t>
      </w:r>
      <w:r w:rsidRPr="00853F4C">
        <w:rPr>
          <w:rFonts w:ascii="Calibri" w:hAnsi="Calibri" w:cs="Calibri"/>
          <w:szCs w:val="22"/>
        </w:rPr>
        <w:t>του</w:t>
      </w:r>
      <w:r w:rsidR="000E5EE6" w:rsidRPr="00853F4C">
        <w:rPr>
          <w:rFonts w:ascii="Calibri" w:hAnsi="Calibri" w:cs="Calibri"/>
          <w:szCs w:val="22"/>
        </w:rPr>
        <w:t xml:space="preserve"> </w:t>
      </w:r>
      <w:r w:rsidRPr="00853F4C">
        <w:rPr>
          <w:rFonts w:ascii="Calibri" w:hAnsi="Calibri" w:cs="Calibri"/>
          <w:szCs w:val="22"/>
        </w:rPr>
        <w:t>Δήμου.</w:t>
      </w:r>
    </w:p>
    <w:p w14:paraId="388EC2BC" w14:textId="54DC3D3C" w:rsidR="00F15FFA" w:rsidRPr="00853F4C" w:rsidRDefault="00F15FFA" w:rsidP="00F15FFA">
      <w:pPr>
        <w:pStyle w:val="a3"/>
        <w:numPr>
          <w:ilvl w:val="0"/>
          <w:numId w:val="17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 xml:space="preserve">Τραπεζικό έγγραφο όπου αναγράφεται </w:t>
      </w:r>
      <w:r>
        <w:rPr>
          <w:rFonts w:ascii="Calibri" w:hAnsi="Calibri" w:cs="Calibri"/>
          <w:szCs w:val="22"/>
        </w:rPr>
        <w:t xml:space="preserve">ο λογαριασμός και </w:t>
      </w:r>
      <w:bookmarkStart w:id="0" w:name="_GoBack"/>
      <w:bookmarkEnd w:id="0"/>
      <w:r w:rsidRPr="00853F4C">
        <w:rPr>
          <w:rFonts w:ascii="Calibri" w:hAnsi="Calibri" w:cs="Calibri"/>
          <w:szCs w:val="22"/>
        </w:rPr>
        <w:t>το ΙΒΑΝ του δικαιούχου.</w:t>
      </w:r>
    </w:p>
    <w:p w14:paraId="73C5B54D" w14:textId="7D476E67" w:rsidR="00E94DA4" w:rsidRPr="00853F4C" w:rsidRDefault="00E94DA4" w:rsidP="00E94DA4">
      <w:pPr>
        <w:pStyle w:val="a3"/>
        <w:numPr>
          <w:ilvl w:val="0"/>
          <w:numId w:val="17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 xml:space="preserve">Φορολογική </w:t>
      </w:r>
      <w:r w:rsidR="00CD40A8" w:rsidRPr="00853F4C">
        <w:rPr>
          <w:rFonts w:ascii="Calibri" w:hAnsi="Calibri" w:cs="Calibri"/>
          <w:szCs w:val="22"/>
        </w:rPr>
        <w:t xml:space="preserve">Ενημερότητα </w:t>
      </w:r>
      <w:r w:rsidRPr="00853F4C">
        <w:rPr>
          <w:rFonts w:ascii="Calibri" w:hAnsi="Calibri" w:cs="Calibri"/>
          <w:szCs w:val="22"/>
        </w:rPr>
        <w:t>γενικής χρήσης (πλην είσπραξης χρημάτων).</w:t>
      </w:r>
    </w:p>
    <w:p w14:paraId="02C9470F" w14:textId="4B9EE422" w:rsidR="00E94DA4" w:rsidRPr="00853F4C" w:rsidRDefault="00E94DA4" w:rsidP="00E94DA4">
      <w:pPr>
        <w:pStyle w:val="a3"/>
        <w:numPr>
          <w:ilvl w:val="0"/>
          <w:numId w:val="17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 xml:space="preserve">Ασφαλιστική </w:t>
      </w:r>
      <w:r w:rsidR="00CD40A8" w:rsidRPr="00853F4C">
        <w:rPr>
          <w:rFonts w:ascii="Calibri" w:hAnsi="Calibri" w:cs="Calibri"/>
          <w:szCs w:val="22"/>
        </w:rPr>
        <w:t xml:space="preserve">Ενημερότητα </w:t>
      </w:r>
      <w:r w:rsidRPr="00853F4C">
        <w:rPr>
          <w:rFonts w:ascii="Calibri" w:hAnsi="Calibri" w:cs="Calibri"/>
          <w:szCs w:val="22"/>
        </w:rPr>
        <w:t>γενικής χρήσης</w:t>
      </w:r>
      <w:r w:rsidR="00CD40A8" w:rsidRPr="00853F4C">
        <w:rPr>
          <w:rFonts w:ascii="Calibri" w:hAnsi="Calibri" w:cs="Calibri"/>
          <w:szCs w:val="22"/>
        </w:rPr>
        <w:t>.</w:t>
      </w:r>
    </w:p>
    <w:p w14:paraId="7EB7B621" w14:textId="677FB61B" w:rsidR="00E94DA4" w:rsidRPr="00853F4C" w:rsidRDefault="00E94DA4" w:rsidP="00E94DA4">
      <w:pPr>
        <w:pStyle w:val="a3"/>
        <w:numPr>
          <w:ilvl w:val="0"/>
          <w:numId w:val="17"/>
        </w:numPr>
        <w:rPr>
          <w:rFonts w:ascii="Calibri" w:hAnsi="Calibri" w:cs="Calibri"/>
          <w:szCs w:val="22"/>
        </w:rPr>
      </w:pPr>
      <w:r w:rsidRPr="00853F4C">
        <w:rPr>
          <w:rFonts w:ascii="Calibri" w:hAnsi="Calibri" w:cs="Calibri"/>
          <w:szCs w:val="22"/>
        </w:rPr>
        <w:t xml:space="preserve">Επικαιροποιημένο χρονοδιάγραμμα υλοποίησης της </w:t>
      </w:r>
      <w:r w:rsidR="00CD40A8" w:rsidRPr="00853F4C">
        <w:rPr>
          <w:rFonts w:ascii="Calibri" w:hAnsi="Calibri" w:cs="Calibri"/>
          <w:szCs w:val="22"/>
        </w:rPr>
        <w:t>Π</w:t>
      </w:r>
      <w:r w:rsidRPr="00853F4C">
        <w:rPr>
          <w:rFonts w:ascii="Calibri" w:hAnsi="Calibri" w:cs="Calibri"/>
          <w:szCs w:val="22"/>
        </w:rPr>
        <w:t>ράξης σύμφωνα με τον πίνακα 3 του παραρτήματος της αίτησης στήριξης και τον πίνακα 4.</w:t>
      </w:r>
      <w:r w:rsidR="00134D99" w:rsidRPr="00853F4C">
        <w:rPr>
          <w:rFonts w:ascii="Calibri" w:hAnsi="Calibri" w:cs="Calibri"/>
          <w:szCs w:val="22"/>
        </w:rPr>
        <w:t>2.3</w:t>
      </w:r>
      <w:r w:rsidRPr="00853F4C">
        <w:rPr>
          <w:rFonts w:ascii="Calibri" w:hAnsi="Calibri" w:cs="Calibri"/>
          <w:szCs w:val="22"/>
        </w:rPr>
        <w:t xml:space="preserve"> του αναλυτικού προϋπολογισμού του παραρτήματος της αίτησης στήριξης. </w:t>
      </w:r>
    </w:p>
    <w:p w14:paraId="68D30C38" w14:textId="0C1EDAE2" w:rsidR="00E94DA4" w:rsidRPr="00853F4C" w:rsidRDefault="00E94DA4" w:rsidP="00E94DA4">
      <w:pPr>
        <w:pStyle w:val="a3"/>
        <w:numPr>
          <w:ilvl w:val="0"/>
          <w:numId w:val="17"/>
        </w:numPr>
        <w:rPr>
          <w:rFonts w:ascii="Calibri" w:hAnsi="Calibri" w:cs="Calibri"/>
          <w:szCs w:val="22"/>
          <w:lang w:val="en-US"/>
        </w:rPr>
      </w:pPr>
      <w:r w:rsidRPr="00853F4C">
        <w:rPr>
          <w:rFonts w:ascii="Calibri" w:hAnsi="Calibri" w:cs="Calibri"/>
          <w:szCs w:val="22"/>
        </w:rPr>
        <w:t xml:space="preserve">Εγκεκριμένος </w:t>
      </w:r>
      <w:r w:rsidR="00CD40A8" w:rsidRPr="00853F4C">
        <w:rPr>
          <w:rFonts w:ascii="Calibri" w:hAnsi="Calibri" w:cs="Calibri"/>
          <w:szCs w:val="22"/>
        </w:rPr>
        <w:t xml:space="preserve">αναλυτικός προϋπολογισμός. </w:t>
      </w:r>
    </w:p>
    <w:p w14:paraId="31C4F2A2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  <w:lang w:val="en-US"/>
        </w:rPr>
      </w:pPr>
    </w:p>
    <w:p w14:paraId="6B9CEFA4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  <w:lang w:val="en-US"/>
        </w:rPr>
      </w:pPr>
    </w:p>
    <w:p w14:paraId="7EA248A8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</w:rPr>
      </w:pPr>
    </w:p>
    <w:p w14:paraId="32CA4C65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</w:rPr>
      </w:pPr>
    </w:p>
    <w:p w14:paraId="15E17FCF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</w:rPr>
      </w:pPr>
    </w:p>
    <w:p w14:paraId="06F0D5C2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</w:rPr>
      </w:pPr>
    </w:p>
    <w:p w14:paraId="604537BC" w14:textId="77777777" w:rsidR="00843117" w:rsidRPr="00853F4C" w:rsidRDefault="00843117" w:rsidP="00843117">
      <w:pPr>
        <w:pStyle w:val="a3"/>
        <w:rPr>
          <w:rFonts w:ascii="Calibri" w:hAnsi="Calibri" w:cs="Calibri"/>
          <w:b/>
          <w:bCs/>
          <w:szCs w:val="22"/>
        </w:rPr>
      </w:pPr>
    </w:p>
    <w:p w14:paraId="5A781358" w14:textId="77777777" w:rsidR="00843117" w:rsidRPr="00853F4C" w:rsidRDefault="00843117" w:rsidP="00843117">
      <w:pPr>
        <w:pStyle w:val="a3"/>
        <w:rPr>
          <w:rFonts w:ascii="Calibri" w:hAnsi="Calibri" w:cs="Calibri"/>
          <w:szCs w:val="22"/>
        </w:rPr>
      </w:pPr>
    </w:p>
    <w:p w14:paraId="4B8AEDF6" w14:textId="77777777" w:rsidR="00AF505F" w:rsidRPr="00853F4C" w:rsidRDefault="00AF505F">
      <w:pPr>
        <w:rPr>
          <w:sz w:val="22"/>
          <w:szCs w:val="22"/>
        </w:rPr>
      </w:pPr>
    </w:p>
    <w:sectPr w:rsidR="00AF505F" w:rsidRPr="00853F4C" w:rsidSect="00A75D66">
      <w:headerReference w:type="default" r:id="rId8"/>
      <w:footerReference w:type="default" r:id="rId9"/>
      <w:pgSz w:w="11906" w:h="16838"/>
      <w:pgMar w:top="1134" w:right="1418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A8E58" w14:textId="77777777" w:rsidR="00AF5603" w:rsidRDefault="00AF5603">
      <w:r>
        <w:separator/>
      </w:r>
    </w:p>
  </w:endnote>
  <w:endnote w:type="continuationSeparator" w:id="0">
    <w:p w14:paraId="256D05C1" w14:textId="77777777" w:rsidR="00AF5603" w:rsidRDefault="00AF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CB744" w14:textId="646C0753" w:rsidR="00CE74DC" w:rsidRPr="000E5EE6" w:rsidRDefault="00CE74DC" w:rsidP="000E5EE6">
    <w:pPr>
      <w:pStyle w:val="a5"/>
      <w:pBdr>
        <w:top w:val="single" w:sz="4" w:space="1" w:color="auto"/>
      </w:pBdr>
      <w:rPr>
        <w:rFonts w:asciiTheme="minorHAnsi" w:hAnsiTheme="minorHAnsi" w:cstheme="minorHAnsi"/>
        <w:sz w:val="22"/>
        <w:szCs w:val="22"/>
      </w:rPr>
    </w:pPr>
    <w:r w:rsidRPr="000E5EE6">
      <w:rPr>
        <w:rFonts w:asciiTheme="minorHAnsi" w:hAnsiTheme="minorHAnsi" w:cstheme="minorHAnsi"/>
        <w:sz w:val="22"/>
        <w:szCs w:val="22"/>
      </w:rPr>
      <w:t xml:space="preserve">Τ.Π. </w:t>
    </w:r>
    <w:r w:rsidRPr="000E5EE6">
      <w:rPr>
        <w:rFonts w:asciiTheme="minorHAnsi" w:hAnsiTheme="minorHAnsi" w:cstheme="minorHAnsi"/>
        <w:sz w:val="22"/>
        <w:szCs w:val="22"/>
        <w:lang w:val="en-US"/>
      </w:rPr>
      <w:t>CLLD</w:t>
    </w:r>
    <w:r w:rsidRPr="000E5EE6">
      <w:rPr>
        <w:rFonts w:asciiTheme="minorHAnsi" w:hAnsiTheme="minorHAnsi" w:cstheme="minorHAnsi"/>
        <w:sz w:val="22"/>
        <w:szCs w:val="22"/>
      </w:rPr>
      <w:t>/</w:t>
    </w:r>
    <w:r w:rsidRPr="000E5EE6">
      <w:rPr>
        <w:rFonts w:asciiTheme="minorHAnsi" w:hAnsiTheme="minorHAnsi" w:cstheme="minorHAnsi"/>
        <w:sz w:val="22"/>
        <w:szCs w:val="22"/>
        <w:lang w:val="en-US"/>
      </w:rPr>
      <w:t>LEADER</w:t>
    </w:r>
    <w:r w:rsidRPr="000E5EE6">
      <w:rPr>
        <w:rFonts w:asciiTheme="minorHAnsi" w:hAnsiTheme="minorHAnsi" w:cstheme="minorHAnsi"/>
        <w:sz w:val="22"/>
        <w:szCs w:val="22"/>
      </w:rPr>
      <w:t xml:space="preserve"> Ν. ΚΑΒΑΛΑΣ</w:t>
    </w:r>
    <w:r w:rsidRPr="000E5EE6">
      <w:rPr>
        <w:rFonts w:asciiTheme="minorHAnsi" w:hAnsiTheme="minorHAnsi"/>
        <w:sz w:val="22"/>
        <w:szCs w:val="22"/>
      </w:rPr>
      <w:t xml:space="preserve"> </w:t>
    </w:r>
    <w:r>
      <w:rPr>
        <w:rFonts w:asciiTheme="minorHAnsi" w:hAnsiTheme="minorHAnsi"/>
        <w:sz w:val="22"/>
        <w:szCs w:val="22"/>
      </w:rPr>
      <w:t xml:space="preserve">                                                                                           </w:t>
    </w:r>
    <w:r w:rsidRPr="000E5EE6">
      <w:rPr>
        <w:rFonts w:asciiTheme="minorHAnsi" w:hAnsiTheme="minorHAnsi" w:cstheme="minorHAnsi"/>
        <w:sz w:val="22"/>
        <w:szCs w:val="22"/>
      </w:rPr>
      <w:t xml:space="preserve">Σελίδα </w:t>
    </w:r>
    <w:r w:rsidRPr="000E5EE6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0E5EE6">
      <w:rPr>
        <w:rFonts w:asciiTheme="minorHAnsi" w:hAnsiTheme="minorHAnsi" w:cstheme="minorHAnsi"/>
        <w:b/>
        <w:bCs/>
        <w:sz w:val="22"/>
        <w:szCs w:val="22"/>
      </w:rPr>
      <w:instrText>PAGE</w:instrText>
    </w:r>
    <w:r w:rsidRPr="000E5EE6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Pr="000E5EE6">
      <w:rPr>
        <w:rFonts w:asciiTheme="minorHAnsi" w:hAnsiTheme="minorHAnsi" w:cstheme="minorHAnsi"/>
        <w:b/>
        <w:bCs/>
        <w:sz w:val="22"/>
        <w:szCs w:val="22"/>
      </w:rPr>
      <w:t>2</w:t>
    </w:r>
    <w:r w:rsidRPr="000E5EE6">
      <w:rPr>
        <w:rFonts w:asciiTheme="minorHAnsi" w:hAnsiTheme="minorHAnsi" w:cstheme="minorHAnsi"/>
        <w:sz w:val="22"/>
        <w:szCs w:val="22"/>
      </w:rPr>
      <w:fldChar w:fldCharType="end"/>
    </w:r>
    <w:r w:rsidRPr="000E5EE6">
      <w:rPr>
        <w:rFonts w:asciiTheme="minorHAnsi" w:hAnsiTheme="minorHAnsi" w:cstheme="minorHAnsi"/>
        <w:sz w:val="22"/>
        <w:szCs w:val="22"/>
      </w:rPr>
      <w:t xml:space="preserve"> από </w:t>
    </w:r>
    <w:r w:rsidRPr="000E5EE6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0E5EE6">
      <w:rPr>
        <w:rFonts w:asciiTheme="minorHAnsi" w:hAnsiTheme="minorHAnsi" w:cstheme="minorHAnsi"/>
        <w:b/>
        <w:bCs/>
        <w:sz w:val="22"/>
        <w:szCs w:val="22"/>
      </w:rPr>
      <w:instrText>NUMPAGES</w:instrText>
    </w:r>
    <w:r w:rsidRPr="000E5EE6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Pr="000E5EE6">
      <w:rPr>
        <w:rFonts w:asciiTheme="minorHAnsi" w:hAnsiTheme="minorHAnsi" w:cstheme="minorHAnsi"/>
        <w:b/>
        <w:bCs/>
        <w:sz w:val="22"/>
        <w:szCs w:val="22"/>
      </w:rPr>
      <w:t>22</w:t>
    </w:r>
    <w:r w:rsidRPr="000E5EE6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441E3" w14:textId="77777777" w:rsidR="00AF5603" w:rsidRDefault="00AF5603">
      <w:r>
        <w:separator/>
      </w:r>
    </w:p>
  </w:footnote>
  <w:footnote w:type="continuationSeparator" w:id="0">
    <w:p w14:paraId="35DFA970" w14:textId="77777777" w:rsidR="00AF5603" w:rsidRDefault="00AF5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5929E" w14:textId="6248A54B" w:rsidR="00CE74DC" w:rsidRPr="000E5EE6" w:rsidRDefault="00CE74DC" w:rsidP="000E5EE6">
    <w:pPr>
      <w:pStyle w:val="a4"/>
      <w:pBdr>
        <w:bottom w:val="single" w:sz="4" w:space="1" w:color="auto"/>
      </w:pBdr>
      <w:rPr>
        <w:rFonts w:asciiTheme="minorHAnsi" w:hAnsiTheme="minorHAnsi" w:cstheme="minorHAnsi"/>
        <w:sz w:val="22"/>
        <w:szCs w:val="22"/>
      </w:rPr>
    </w:pPr>
    <w:r w:rsidRPr="000E5EE6">
      <w:rPr>
        <w:rFonts w:asciiTheme="minorHAnsi" w:hAnsiTheme="minorHAnsi" w:cstheme="minorHAnsi"/>
        <w:sz w:val="22"/>
        <w:szCs w:val="22"/>
      </w:rPr>
      <w:t>Ο.Τ.Δ. ΑΝΑΠΤΥΞΙΑΚΗ ΚΑΒΑΛΑΣ Α.Α.Ε Ο.Τ.Α.</w:t>
    </w:r>
  </w:p>
  <w:p w14:paraId="55B02C38" w14:textId="77777777" w:rsidR="00CE74DC" w:rsidRDefault="00CE74D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5E2F8D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i w:val="0"/>
        <w:sz w:val="24"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  <w:rPr>
        <w:rFonts w:ascii="Calibri" w:hAnsi="Calibri" w:cs="Calibri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8"/>
    <w:multiLevelType w:val="singleLevel"/>
    <w:tmpl w:val="F3E4371E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4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0000000A"/>
    <w:multiLevelType w:val="singleLevel"/>
    <w:tmpl w:val="04080001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sz w:val="24"/>
        <w:szCs w:val="24"/>
      </w:rPr>
    </w:lvl>
  </w:abstractNum>
  <w:abstractNum w:abstractNumId="8" w15:restartNumberingAfterBreak="0">
    <w:nsid w:val="0000000C"/>
    <w:multiLevelType w:val="singleLevel"/>
    <w:tmpl w:val="F918DA9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  <w:b w:val="0"/>
        <w:color w:val="auto"/>
        <w:lang w:val="en-US"/>
      </w:rPr>
    </w:lvl>
  </w:abstractNum>
  <w:abstractNum w:abstractNumId="9" w15:restartNumberingAfterBreak="0">
    <w:nsid w:val="0000000E"/>
    <w:multiLevelType w:val="singleLevel"/>
    <w:tmpl w:val="000000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</w:rPr>
    </w:lvl>
  </w:abstractNum>
  <w:abstractNum w:abstractNumId="10" w15:restartNumberingAfterBreak="0">
    <w:nsid w:val="017F2190"/>
    <w:multiLevelType w:val="hybridMultilevel"/>
    <w:tmpl w:val="552A9F8E"/>
    <w:lvl w:ilvl="0" w:tplc="AB4C24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2B6378E">
      <w:numFmt w:val="bullet"/>
      <w:lvlText w:val="-"/>
      <w:lvlJc w:val="left"/>
      <w:pPr>
        <w:ind w:left="1440" w:hanging="360"/>
      </w:pPr>
      <w:rPr>
        <w:rFonts w:ascii="Calibri" w:eastAsia="Tahoma" w:hAnsi="Calibri" w:cs="Tahoma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BF4CE1"/>
    <w:multiLevelType w:val="hybridMultilevel"/>
    <w:tmpl w:val="2E8ABA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80A27"/>
    <w:multiLevelType w:val="hybridMultilevel"/>
    <w:tmpl w:val="642A003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9262B"/>
    <w:multiLevelType w:val="hybridMultilevel"/>
    <w:tmpl w:val="7D046938"/>
    <w:lvl w:ilvl="0" w:tplc="1E90F5A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154C5DC0">
      <w:start w:val="4"/>
      <w:numFmt w:val="bullet"/>
      <w:lvlText w:val="•"/>
      <w:lvlJc w:val="left"/>
      <w:pPr>
        <w:ind w:left="2226" w:hanging="720"/>
      </w:pPr>
      <w:rPr>
        <w:rFonts w:ascii="Calibri" w:eastAsia="Tahoma" w:hAnsi="Calibri" w:cs="Tahoma" w:hint="default"/>
      </w:r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C6A7276"/>
    <w:multiLevelType w:val="hybridMultilevel"/>
    <w:tmpl w:val="EBBACAE4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D85B89"/>
    <w:multiLevelType w:val="hybridMultilevel"/>
    <w:tmpl w:val="5B485148"/>
    <w:lvl w:ilvl="0" w:tplc="A4BEA158">
      <w:start w:val="1"/>
      <w:numFmt w:val="decimal"/>
      <w:lvlText w:val="%1."/>
      <w:lvlJc w:val="left"/>
      <w:pPr>
        <w:ind w:left="786" w:hanging="360"/>
      </w:pPr>
      <w:rPr>
        <w:b w:val="0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913A7"/>
    <w:multiLevelType w:val="singleLevel"/>
    <w:tmpl w:val="F3E43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4"/>
      </w:rPr>
    </w:lvl>
  </w:abstractNum>
  <w:abstractNum w:abstractNumId="17" w15:restartNumberingAfterBreak="0">
    <w:nsid w:val="630162C0"/>
    <w:multiLevelType w:val="hybridMultilevel"/>
    <w:tmpl w:val="43E8826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>
      <w:start w:val="1"/>
      <w:numFmt w:val="decimal"/>
      <w:lvlText w:val="%4."/>
      <w:lvlJc w:val="left"/>
      <w:pPr>
        <w:ind w:left="2520" w:hanging="360"/>
      </w:pPr>
    </w:lvl>
    <w:lvl w:ilvl="4" w:tplc="04080019">
      <w:start w:val="1"/>
      <w:numFmt w:val="lowerLetter"/>
      <w:lvlText w:val="%5."/>
      <w:lvlJc w:val="left"/>
      <w:pPr>
        <w:ind w:left="3240" w:hanging="360"/>
      </w:pPr>
    </w:lvl>
    <w:lvl w:ilvl="5" w:tplc="0408001B">
      <w:start w:val="1"/>
      <w:numFmt w:val="lowerRoman"/>
      <w:lvlText w:val="%6."/>
      <w:lvlJc w:val="right"/>
      <w:pPr>
        <w:ind w:left="3960" w:hanging="180"/>
      </w:pPr>
    </w:lvl>
    <w:lvl w:ilvl="6" w:tplc="0408000F">
      <w:start w:val="1"/>
      <w:numFmt w:val="decimal"/>
      <w:lvlText w:val="%7."/>
      <w:lvlJc w:val="left"/>
      <w:pPr>
        <w:ind w:left="4680" w:hanging="360"/>
      </w:pPr>
    </w:lvl>
    <w:lvl w:ilvl="7" w:tplc="04080019">
      <w:start w:val="1"/>
      <w:numFmt w:val="lowerLetter"/>
      <w:lvlText w:val="%8."/>
      <w:lvlJc w:val="left"/>
      <w:pPr>
        <w:ind w:left="5400" w:hanging="360"/>
      </w:pPr>
    </w:lvl>
    <w:lvl w:ilvl="8" w:tplc="0408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4"/>
  </w:num>
  <w:num w:numId="12">
    <w:abstractNumId w:val="12"/>
  </w:num>
  <w:num w:numId="13">
    <w:abstractNumId w:val="11"/>
  </w:num>
  <w:num w:numId="14">
    <w:abstractNumId w:val="10"/>
  </w:num>
  <w:num w:numId="15">
    <w:abstractNumId w:val="13"/>
  </w:num>
  <w:num w:numId="16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Arial" w:hAnsi="Arial" w:hint="default"/>
        </w:rPr>
      </w:lvl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17"/>
    <w:rsid w:val="00007B79"/>
    <w:rsid w:val="00021F4D"/>
    <w:rsid w:val="00084E10"/>
    <w:rsid w:val="0008626C"/>
    <w:rsid w:val="00097685"/>
    <w:rsid w:val="000D421B"/>
    <w:rsid w:val="000E5EE6"/>
    <w:rsid w:val="00104892"/>
    <w:rsid w:val="00120622"/>
    <w:rsid w:val="00134D99"/>
    <w:rsid w:val="00150E35"/>
    <w:rsid w:val="001514EC"/>
    <w:rsid w:val="001A0DEF"/>
    <w:rsid w:val="001A7391"/>
    <w:rsid w:val="001B3DD2"/>
    <w:rsid w:val="001C2C0B"/>
    <w:rsid w:val="001C51DB"/>
    <w:rsid w:val="001D0C27"/>
    <w:rsid w:val="001D7306"/>
    <w:rsid w:val="00214B9B"/>
    <w:rsid w:val="002B6F9E"/>
    <w:rsid w:val="002C282D"/>
    <w:rsid w:val="002D5897"/>
    <w:rsid w:val="002F063C"/>
    <w:rsid w:val="00314A68"/>
    <w:rsid w:val="003361C6"/>
    <w:rsid w:val="00363152"/>
    <w:rsid w:val="00374703"/>
    <w:rsid w:val="00403A9D"/>
    <w:rsid w:val="00405E8F"/>
    <w:rsid w:val="00432BB4"/>
    <w:rsid w:val="00445B5A"/>
    <w:rsid w:val="00455B3A"/>
    <w:rsid w:val="0046162E"/>
    <w:rsid w:val="00477D79"/>
    <w:rsid w:val="004A1A21"/>
    <w:rsid w:val="004F1A3A"/>
    <w:rsid w:val="004F37A2"/>
    <w:rsid w:val="005F2C0E"/>
    <w:rsid w:val="00625FE3"/>
    <w:rsid w:val="006412B6"/>
    <w:rsid w:val="006468C8"/>
    <w:rsid w:val="006541AA"/>
    <w:rsid w:val="00666FED"/>
    <w:rsid w:val="00706DC7"/>
    <w:rsid w:val="007241E8"/>
    <w:rsid w:val="00746D13"/>
    <w:rsid w:val="0079336A"/>
    <w:rsid w:val="00804A8F"/>
    <w:rsid w:val="00812038"/>
    <w:rsid w:val="00821628"/>
    <w:rsid w:val="00833999"/>
    <w:rsid w:val="0083508D"/>
    <w:rsid w:val="00843117"/>
    <w:rsid w:val="00853F4C"/>
    <w:rsid w:val="00875306"/>
    <w:rsid w:val="008C2586"/>
    <w:rsid w:val="00921677"/>
    <w:rsid w:val="00934837"/>
    <w:rsid w:val="009569E3"/>
    <w:rsid w:val="00963E7B"/>
    <w:rsid w:val="009650CA"/>
    <w:rsid w:val="00974567"/>
    <w:rsid w:val="009770A7"/>
    <w:rsid w:val="00992B3F"/>
    <w:rsid w:val="009C4B02"/>
    <w:rsid w:val="009C5C8E"/>
    <w:rsid w:val="009E4203"/>
    <w:rsid w:val="00A07512"/>
    <w:rsid w:val="00A10497"/>
    <w:rsid w:val="00A112A2"/>
    <w:rsid w:val="00A13639"/>
    <w:rsid w:val="00A41EFD"/>
    <w:rsid w:val="00A734A5"/>
    <w:rsid w:val="00A75D66"/>
    <w:rsid w:val="00A76BBA"/>
    <w:rsid w:val="00A84AC1"/>
    <w:rsid w:val="00AF04B0"/>
    <w:rsid w:val="00AF505F"/>
    <w:rsid w:val="00AF529D"/>
    <w:rsid w:val="00AF5603"/>
    <w:rsid w:val="00B27BDA"/>
    <w:rsid w:val="00B300FC"/>
    <w:rsid w:val="00B43B40"/>
    <w:rsid w:val="00B63F30"/>
    <w:rsid w:val="00B82EA1"/>
    <w:rsid w:val="00B8513F"/>
    <w:rsid w:val="00BE7839"/>
    <w:rsid w:val="00C13AA6"/>
    <w:rsid w:val="00C3794D"/>
    <w:rsid w:val="00C45876"/>
    <w:rsid w:val="00C55B5F"/>
    <w:rsid w:val="00C87062"/>
    <w:rsid w:val="00CB7AC3"/>
    <w:rsid w:val="00CD40A8"/>
    <w:rsid w:val="00CE74DC"/>
    <w:rsid w:val="00D53C1C"/>
    <w:rsid w:val="00D54594"/>
    <w:rsid w:val="00D741D8"/>
    <w:rsid w:val="00D77552"/>
    <w:rsid w:val="00D83465"/>
    <w:rsid w:val="00D8556D"/>
    <w:rsid w:val="00DA3AF6"/>
    <w:rsid w:val="00DE134B"/>
    <w:rsid w:val="00DE5944"/>
    <w:rsid w:val="00E13E19"/>
    <w:rsid w:val="00E524A7"/>
    <w:rsid w:val="00E55567"/>
    <w:rsid w:val="00E678AB"/>
    <w:rsid w:val="00E86C3A"/>
    <w:rsid w:val="00E94DA4"/>
    <w:rsid w:val="00EB5CC4"/>
    <w:rsid w:val="00EC5048"/>
    <w:rsid w:val="00ED4A10"/>
    <w:rsid w:val="00ED6D5D"/>
    <w:rsid w:val="00F15FFA"/>
    <w:rsid w:val="00F43566"/>
    <w:rsid w:val="00FF4CE1"/>
    <w:rsid w:val="00FF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8A15D9"/>
  <w15:docId w15:val="{69DD5D52-921A-4B1C-B727-5D844321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431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zh-CN"/>
    </w:rPr>
  </w:style>
  <w:style w:type="paragraph" w:styleId="1">
    <w:name w:val="heading 1"/>
    <w:basedOn w:val="a"/>
    <w:next w:val="a"/>
    <w:link w:val="1Char"/>
    <w:qFormat/>
    <w:rsid w:val="00843117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Arial"/>
      <w:b/>
      <w:bCs/>
      <w:color w:val="3366FF"/>
      <w:sz w:val="22"/>
    </w:rPr>
  </w:style>
  <w:style w:type="paragraph" w:styleId="2">
    <w:name w:val="heading 2"/>
    <w:basedOn w:val="a"/>
    <w:next w:val="a"/>
    <w:link w:val="2Char"/>
    <w:qFormat/>
    <w:rsid w:val="00843117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843117"/>
    <w:rPr>
      <w:rFonts w:ascii="Arial" w:eastAsia="Times New Roman" w:hAnsi="Arial" w:cs="Arial"/>
      <w:b/>
      <w:bCs/>
      <w:color w:val="3366FF"/>
      <w:szCs w:val="24"/>
      <w:lang w:val="el-GR" w:eastAsia="zh-CN"/>
    </w:rPr>
  </w:style>
  <w:style w:type="character" w:customStyle="1" w:styleId="2Char">
    <w:name w:val="Επικεφαλίδα 2 Char"/>
    <w:basedOn w:val="a0"/>
    <w:link w:val="2"/>
    <w:rsid w:val="00843117"/>
    <w:rPr>
      <w:rFonts w:ascii="Arial" w:eastAsia="Times New Roman" w:hAnsi="Arial" w:cs="Arial"/>
      <w:b/>
      <w:bCs/>
      <w:szCs w:val="24"/>
      <w:lang w:val="el-GR" w:eastAsia="zh-CN"/>
    </w:rPr>
  </w:style>
  <w:style w:type="character" w:styleId="-">
    <w:name w:val="Hyperlink"/>
    <w:rsid w:val="00843117"/>
    <w:rPr>
      <w:color w:val="0000FF"/>
      <w:u w:val="single"/>
    </w:rPr>
  </w:style>
  <w:style w:type="paragraph" w:styleId="a3">
    <w:name w:val="Body Text"/>
    <w:basedOn w:val="a"/>
    <w:link w:val="Char"/>
    <w:rsid w:val="00843117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Char">
    <w:name w:val="Σώμα κειμένου Char"/>
    <w:basedOn w:val="a0"/>
    <w:link w:val="a3"/>
    <w:rsid w:val="00843117"/>
    <w:rPr>
      <w:rFonts w:ascii="Arial" w:eastAsia="Times New Roman" w:hAnsi="Arial" w:cs="Arial"/>
      <w:szCs w:val="24"/>
      <w:lang w:val="el-GR" w:eastAsia="zh-CN"/>
    </w:rPr>
  </w:style>
  <w:style w:type="paragraph" w:styleId="a4">
    <w:name w:val="header"/>
    <w:basedOn w:val="a"/>
    <w:link w:val="Char0"/>
    <w:uiPriority w:val="99"/>
    <w:rsid w:val="0084311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843117"/>
    <w:rPr>
      <w:rFonts w:ascii="Times New Roman" w:eastAsia="Times New Roman" w:hAnsi="Times New Roman" w:cs="Times New Roman"/>
      <w:sz w:val="24"/>
      <w:szCs w:val="24"/>
      <w:lang w:val="el-GR" w:eastAsia="zh-CN"/>
    </w:rPr>
  </w:style>
  <w:style w:type="paragraph" w:customStyle="1" w:styleId="Style21">
    <w:name w:val="Style21"/>
    <w:basedOn w:val="a"/>
    <w:rsid w:val="00843117"/>
    <w:pPr>
      <w:widowControl w:val="0"/>
      <w:autoSpaceDE w:val="0"/>
      <w:spacing w:line="305" w:lineRule="exact"/>
      <w:jc w:val="both"/>
    </w:pPr>
    <w:rPr>
      <w:rFonts w:ascii="Arial" w:hAnsi="Arial" w:cs="Arial"/>
    </w:rPr>
  </w:style>
  <w:style w:type="paragraph" w:styleId="a5">
    <w:name w:val="footer"/>
    <w:aliases w:val="ft"/>
    <w:basedOn w:val="a"/>
    <w:link w:val="Char1"/>
    <w:uiPriority w:val="99"/>
    <w:rsid w:val="0084311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aliases w:val="ft Char"/>
    <w:basedOn w:val="a0"/>
    <w:link w:val="a5"/>
    <w:uiPriority w:val="99"/>
    <w:rsid w:val="00843117"/>
    <w:rPr>
      <w:rFonts w:ascii="Times New Roman" w:eastAsia="Times New Roman" w:hAnsi="Times New Roman" w:cs="Times New Roman"/>
      <w:sz w:val="24"/>
      <w:szCs w:val="24"/>
      <w:lang w:val="el-GR" w:eastAsia="zh-CN"/>
    </w:rPr>
  </w:style>
  <w:style w:type="paragraph" w:styleId="a6">
    <w:name w:val="List Paragraph"/>
    <w:basedOn w:val="a"/>
    <w:qFormat/>
    <w:rsid w:val="0084311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843117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l-GR" w:eastAsia="zh-CN"/>
    </w:rPr>
  </w:style>
  <w:style w:type="character" w:styleId="a7">
    <w:name w:val="annotation reference"/>
    <w:basedOn w:val="a0"/>
    <w:uiPriority w:val="99"/>
    <w:semiHidden/>
    <w:unhideWhenUsed/>
    <w:rsid w:val="00843117"/>
    <w:rPr>
      <w:sz w:val="16"/>
      <w:szCs w:val="16"/>
    </w:rPr>
  </w:style>
  <w:style w:type="paragraph" w:styleId="a8">
    <w:name w:val="annotation text"/>
    <w:basedOn w:val="a"/>
    <w:link w:val="Char10"/>
    <w:uiPriority w:val="99"/>
    <w:semiHidden/>
    <w:unhideWhenUsed/>
    <w:rsid w:val="00843117"/>
    <w:rPr>
      <w:sz w:val="20"/>
      <w:szCs w:val="20"/>
    </w:rPr>
  </w:style>
  <w:style w:type="character" w:customStyle="1" w:styleId="Char2">
    <w:name w:val="Κείμενο σχολίου Char"/>
    <w:basedOn w:val="a0"/>
    <w:uiPriority w:val="99"/>
    <w:semiHidden/>
    <w:rsid w:val="00843117"/>
    <w:rPr>
      <w:rFonts w:ascii="Times New Roman" w:eastAsia="Times New Roman" w:hAnsi="Times New Roman" w:cs="Times New Roman"/>
      <w:sz w:val="20"/>
      <w:szCs w:val="20"/>
      <w:lang w:val="el-GR" w:eastAsia="zh-CN"/>
    </w:rPr>
  </w:style>
  <w:style w:type="character" w:customStyle="1" w:styleId="Char10">
    <w:name w:val="Κείμενο σχολίου Char1"/>
    <w:basedOn w:val="a0"/>
    <w:link w:val="a8"/>
    <w:uiPriority w:val="99"/>
    <w:semiHidden/>
    <w:rsid w:val="00843117"/>
    <w:rPr>
      <w:rFonts w:ascii="Times New Roman" w:eastAsia="Times New Roman" w:hAnsi="Times New Roman" w:cs="Times New Roman"/>
      <w:sz w:val="20"/>
      <w:szCs w:val="20"/>
      <w:lang w:val="el-GR" w:eastAsia="zh-CN"/>
    </w:rPr>
  </w:style>
  <w:style w:type="paragraph" w:styleId="a9">
    <w:name w:val="Balloon Text"/>
    <w:basedOn w:val="a"/>
    <w:link w:val="Char3"/>
    <w:uiPriority w:val="99"/>
    <w:semiHidden/>
    <w:unhideWhenUsed/>
    <w:rsid w:val="00843117"/>
    <w:rPr>
      <w:rFonts w:ascii="Segoe UI" w:hAnsi="Segoe UI" w:cs="Segoe UI"/>
      <w:sz w:val="18"/>
      <w:szCs w:val="18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843117"/>
    <w:rPr>
      <w:rFonts w:ascii="Segoe UI" w:eastAsia="Times New Roman" w:hAnsi="Segoe UI" w:cs="Segoe UI"/>
      <w:sz w:val="18"/>
      <w:szCs w:val="18"/>
      <w:lang w:val="el-GR" w:eastAsia="zh-CN"/>
    </w:rPr>
  </w:style>
  <w:style w:type="paragraph" w:styleId="aa">
    <w:name w:val="annotation subject"/>
    <w:basedOn w:val="a8"/>
    <w:next w:val="a8"/>
    <w:link w:val="Char4"/>
    <w:uiPriority w:val="99"/>
    <w:semiHidden/>
    <w:unhideWhenUsed/>
    <w:rsid w:val="00DA3AF6"/>
    <w:rPr>
      <w:b/>
      <w:bCs/>
    </w:rPr>
  </w:style>
  <w:style w:type="character" w:customStyle="1" w:styleId="Char4">
    <w:name w:val="Θέμα σχολίου Char"/>
    <w:basedOn w:val="Char10"/>
    <w:link w:val="aa"/>
    <w:uiPriority w:val="99"/>
    <w:semiHidden/>
    <w:rsid w:val="00DA3AF6"/>
    <w:rPr>
      <w:rFonts w:ascii="Times New Roman" w:eastAsia="Times New Roman" w:hAnsi="Times New Roman" w:cs="Times New Roman"/>
      <w:b/>
      <w:bCs/>
      <w:sz w:val="20"/>
      <w:szCs w:val="20"/>
      <w:lang w:val="el-G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D5D8B-FCFA-458F-80AA-4CF814B8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133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ΠΕΛΑΓΙΑ ΚΑΝΑΚΑΡΑΚΗ</dc:creator>
  <cp:lastModifiedBy>CLLD/LEADER</cp:lastModifiedBy>
  <cp:revision>51</cp:revision>
  <dcterms:created xsi:type="dcterms:W3CDTF">2019-09-19T13:01:00Z</dcterms:created>
  <dcterms:modified xsi:type="dcterms:W3CDTF">2019-09-27T10:47:00Z</dcterms:modified>
</cp:coreProperties>
</file>